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B7" w:rsidRPr="003D1FB7" w:rsidRDefault="003D1FB7" w:rsidP="003D1FB7">
      <w:pPr>
        <w:jc w:val="right"/>
        <w:rPr>
          <w:rFonts w:ascii="Arial" w:hAnsi="Arial" w:cs="Arial"/>
          <w:b/>
          <w:sz w:val="24"/>
          <w:szCs w:val="24"/>
        </w:rPr>
      </w:pPr>
      <w:r w:rsidRPr="003D1FB7">
        <w:rPr>
          <w:rFonts w:ascii="Arial" w:hAnsi="Arial" w:cs="Arial"/>
          <w:b/>
          <w:sz w:val="24"/>
          <w:szCs w:val="24"/>
        </w:rPr>
        <w:t>KEW.PS-11</w:t>
      </w:r>
    </w:p>
    <w:p w:rsidR="003D1FB7" w:rsidRDefault="003D1FB7" w:rsidP="003D1FB7">
      <w:pPr>
        <w:tabs>
          <w:tab w:val="left" w:pos="6285"/>
        </w:tabs>
        <w:jc w:val="center"/>
        <w:rPr>
          <w:rFonts w:ascii="Arial" w:hAnsi="Arial" w:cs="Arial"/>
          <w:b/>
          <w:sz w:val="24"/>
          <w:szCs w:val="24"/>
        </w:rPr>
      </w:pPr>
      <w:r w:rsidRPr="003D1FB7">
        <w:rPr>
          <w:rFonts w:ascii="Arial" w:hAnsi="Arial" w:cs="Arial"/>
          <w:b/>
          <w:sz w:val="24"/>
          <w:szCs w:val="24"/>
        </w:rPr>
        <w:t>BORANG PENILAIAN PRESTASI PENGURUSAN STOR BAGI TAHUN …….</w:t>
      </w:r>
    </w:p>
    <w:p w:rsidR="00FC5C3B" w:rsidRPr="003D1FB7" w:rsidRDefault="006604DA" w:rsidP="00FC5C3B">
      <w:pPr>
        <w:tabs>
          <w:tab w:val="left" w:pos="62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Nama </w:t>
      </w:r>
      <w:proofErr w:type="spellStart"/>
      <w:r>
        <w:rPr>
          <w:rFonts w:ascii="Arial" w:hAnsi="Arial" w:cs="Arial"/>
          <w:b/>
          <w:sz w:val="24"/>
          <w:szCs w:val="24"/>
        </w:rPr>
        <w:t>Stor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tbl>
      <w:tblPr>
        <w:tblStyle w:val="LightShading-Accent2"/>
        <w:tblpPr w:leftFromText="180" w:rightFromText="180" w:vertAnchor="page" w:horzAnchor="margin" w:tblpX="-209" w:tblpY="2824"/>
        <w:tblW w:w="15622" w:type="dxa"/>
        <w:tblLayout w:type="fixed"/>
        <w:tblLook w:val="04A0" w:firstRow="1" w:lastRow="0" w:firstColumn="1" w:lastColumn="0" w:noHBand="0" w:noVBand="1"/>
      </w:tblPr>
      <w:tblGrid>
        <w:gridCol w:w="801"/>
        <w:gridCol w:w="5607"/>
        <w:gridCol w:w="720"/>
        <w:gridCol w:w="720"/>
        <w:gridCol w:w="720"/>
        <w:gridCol w:w="720"/>
        <w:gridCol w:w="630"/>
        <w:gridCol w:w="630"/>
        <w:gridCol w:w="2537"/>
        <w:gridCol w:w="2537"/>
      </w:tblGrid>
      <w:tr w:rsidR="00735C2F" w:rsidRPr="003B6604" w:rsidTr="008E4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  <w:vMerge w:val="restart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B6604">
              <w:rPr>
                <w:rFonts w:ascii="Arial" w:hAnsi="Arial" w:cs="Arial"/>
                <w:color w:val="000000" w:themeColor="text1"/>
              </w:rPr>
              <w:t>BIL</w:t>
            </w:r>
          </w:p>
        </w:tc>
        <w:tc>
          <w:tcPr>
            <w:tcW w:w="5607" w:type="dxa"/>
            <w:vMerge w:val="restart"/>
          </w:tcPr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</w:p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3B6604">
              <w:rPr>
                <w:rFonts w:ascii="Arial" w:hAnsi="Arial" w:cs="Arial"/>
                <w:color w:val="000000" w:themeColor="text1"/>
              </w:rPr>
              <w:t>KRITERIA</w:t>
            </w:r>
          </w:p>
        </w:tc>
        <w:tc>
          <w:tcPr>
            <w:tcW w:w="720" w:type="dxa"/>
          </w:tcPr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20" w:type="dxa"/>
            <w:gridSpan w:val="5"/>
          </w:tcPr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</w:p>
          <w:p w:rsidR="00735C2F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3B6604">
              <w:rPr>
                <w:rFonts w:ascii="Arial" w:hAnsi="Arial" w:cs="Arial"/>
                <w:color w:val="000000" w:themeColor="text1"/>
              </w:rPr>
              <w:t>SKALA PRESTASI</w:t>
            </w:r>
          </w:p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074" w:type="dxa"/>
            <w:gridSpan w:val="2"/>
            <w:vMerge w:val="restart"/>
          </w:tcPr>
          <w:p w:rsidR="00735C2F" w:rsidRPr="003B6604" w:rsidRDefault="00735C2F" w:rsidP="00C421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3B6604">
              <w:rPr>
                <w:rFonts w:ascii="Arial" w:hAnsi="Arial" w:cs="Arial"/>
                <w:color w:val="000000" w:themeColor="text1"/>
              </w:rPr>
              <w:t>PENEMUAN DAN ULASAN</w:t>
            </w: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  <w:vMerge/>
          </w:tcPr>
          <w:p w:rsidR="00735C2F" w:rsidRPr="003B6604" w:rsidRDefault="00735C2F" w:rsidP="00C4215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vMerge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74" w:type="dxa"/>
            <w:gridSpan w:val="2"/>
            <w:vMerge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1DC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ORGANISASI STOR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B660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1.1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Carta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1.2</w:t>
            </w:r>
            <w:r w:rsidRPr="003B660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Pelan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Lantai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1.3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Pelantikan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Pelulus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Penerima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BB3E26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B3E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KESELAMATAN DAN KEBERSIHAN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Keselamatan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Lokasi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Kedudukan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Pengurusan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Kunci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Keselamatan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Sesuai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2.2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Kawalan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Kebakaran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Alat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Pemadam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Api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Penunjuk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Arah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Tanda-tanda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Keselamatan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Penanda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Arah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Keluar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Masuk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(d)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Latihan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Kebakaran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2.3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Kebersihan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Kebersihan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Kawalan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Pencegahan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Serangga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885925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8592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KAWALAN STOK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(PEMATUHAN)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8E4152">
            <w:pPr>
              <w:tabs>
                <w:tab w:val="center" w:pos="23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Paras Stok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Kumpulan Stok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(c) Kadar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Pusingan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Stok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885925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8592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PROSES MEREKOD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Ketepatan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Rekod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8E4152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(b</w:t>
            </w:r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 </w:t>
            </w:r>
            <w:proofErr w:type="spellStart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>Penggunaan</w:t>
            </w:r>
            <w:proofErr w:type="spellEnd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</w:t>
            </w:r>
            <w:proofErr w:type="spellEnd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>Sepenuhnya</w:t>
            </w:r>
            <w:proofErr w:type="spellEnd"/>
            <w:r w:rsidR="00735C2F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A902BA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902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PROSES PENYIMPANAN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Kod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Lokasi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Stok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Label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Lokasi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MDKD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(d)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Kesesuaian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Tempat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Penyimpanan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Stok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35C2F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A902BA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PROSES </w:t>
            </w:r>
            <w:r w:rsidRPr="00A902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PENGELUARAN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r w:rsidR="008E4152">
              <w:rPr>
                <w:rFonts w:ascii="Arial" w:hAnsi="Arial" w:cs="Arial"/>
                <w:color w:val="000000" w:themeColor="text1"/>
                <w:sz w:val="24"/>
                <w:szCs w:val="24"/>
              </w:rPr>
              <w:t>a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MDKD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A279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Kelulusan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Pengeluaran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735C2F" w:rsidRPr="003B6604" w:rsidRDefault="00735C2F" w:rsidP="00C42153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735C2F" w:rsidRPr="00B03DB9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PENEMUAN VERIFIKASI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2F" w:rsidRPr="003B6604" w:rsidRDefault="00735C2F" w:rsidP="00C42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735C2F" w:rsidRPr="003B6604" w:rsidRDefault="00735C2F" w:rsidP="00C421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Usang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Tidak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Aktif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Rosak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Default="00FC5C3B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(d)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H</w:t>
            </w:r>
            <w:r w:rsidR="008E4152">
              <w:rPr>
                <w:rFonts w:ascii="Arial" w:hAnsi="Arial" w:cs="Arial"/>
                <w:color w:val="000000" w:themeColor="text1"/>
                <w:sz w:val="24"/>
                <w:szCs w:val="24"/>
              </w:rPr>
              <w:t>ilang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(e)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Tidak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diperlukan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(f)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Luput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tempoh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7A11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A67A11" w:rsidRPr="003B6604" w:rsidRDefault="00A67A11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A67A11" w:rsidRDefault="00A67A11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A67A11" w:rsidRPr="003B6604" w:rsidRDefault="00A67A11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B03DB9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03DB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PROSES PELUPUSAN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Pematuhan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Kuasa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Melulus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Tempoh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Tindakan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Pelupusan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Sijil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Pelupusan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B03DB9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03DB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PROSES HAPUS KIRA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Pematuhan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Kuasa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Melulus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Tempoh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Awal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(c)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Tempoh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Akhir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(d)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Sijil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Hapus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Kira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4152" w:rsidRPr="003B6604" w:rsidTr="008E4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7A11" w:rsidRPr="003B6604" w:rsidTr="008E4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607" w:type="dxa"/>
            <w:tcBorders>
              <w:right w:val="single" w:sz="4" w:space="0" w:color="auto"/>
            </w:tcBorders>
          </w:tcPr>
          <w:p w:rsidR="008E4152" w:rsidRPr="00B03DB9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03DB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LATIHAN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7A11" w:rsidRPr="003B6604" w:rsidTr="00A67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  <w:tcBorders>
              <w:bottom w:val="nil"/>
            </w:tcBorders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bottom w:val="nil"/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(a)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Menghadiri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Kursus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Tatacara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Pengurusan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  <w:bottom w:val="nil"/>
            </w:tcBorders>
          </w:tcPr>
          <w:p w:rsidR="008E4152" w:rsidRPr="003B6604" w:rsidRDefault="008E4152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7A11" w:rsidRPr="003B6604" w:rsidTr="00A67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  <w:tcBorders>
              <w:top w:val="nil"/>
              <w:bottom w:val="nil"/>
            </w:tcBorders>
          </w:tcPr>
          <w:p w:rsidR="008E4152" w:rsidRPr="003B6604" w:rsidRDefault="008E4152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nil"/>
              <w:bottom w:val="nil"/>
              <w:right w:val="single" w:sz="4" w:space="0" w:color="auto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(b)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Menghadiri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Kursus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Sistem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Pengurusan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2" w:rsidRPr="003B6604" w:rsidRDefault="008E4152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8E4152" w:rsidRPr="003B6604" w:rsidRDefault="008E4152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7A11" w:rsidRPr="003B6604" w:rsidTr="00A67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" w:type="dxa"/>
            <w:tcBorders>
              <w:top w:val="nil"/>
              <w:bottom w:val="single" w:sz="4" w:space="0" w:color="auto"/>
            </w:tcBorders>
          </w:tcPr>
          <w:p w:rsidR="00A67A11" w:rsidRPr="003B6604" w:rsidRDefault="00A67A11" w:rsidP="008E4152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67A11" w:rsidRDefault="00A67A11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11" w:rsidRPr="003B6604" w:rsidRDefault="00A67A11" w:rsidP="008E41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67A11" w:rsidRPr="003B6604" w:rsidRDefault="00A67A11" w:rsidP="008E4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B0CA4" w:rsidRPr="003B6604" w:rsidTr="00DA67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JUMLAH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0B0CA4" w:rsidRDefault="000B0CA4" w:rsidP="000B0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B0CA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JUMLAH KESELURUHAN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A4" w:rsidRPr="003B6604" w:rsidRDefault="000B0CA4" w:rsidP="008E4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35C2F" w:rsidRDefault="000B0CA4" w:rsidP="00A67A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3265805</wp:posOffset>
                </wp:positionV>
                <wp:extent cx="85725" cy="438150"/>
                <wp:effectExtent l="0" t="0" r="28575" b="19050"/>
                <wp:wrapNone/>
                <wp:docPr id="3" name="Right Bracke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438150"/>
                        </a:xfrm>
                        <a:prstGeom prst="righ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3" o:spid="_x0000_s1026" type="#_x0000_t86" style="position:absolute;margin-left:295.05pt;margin-top:257.15pt;width:6.7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" adj="352" strokecolor="black [3040]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3218180</wp:posOffset>
                </wp:positionV>
                <wp:extent cx="123825" cy="485775"/>
                <wp:effectExtent l="0" t="0" r="28575" b="28575"/>
                <wp:wrapNone/>
                <wp:docPr id="2" name="Left Bracke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485775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2" o:spid="_x0000_s1026" type="#_x0000_t85" style="position:absolute;margin-left:119.55pt;margin-top:253.4pt;width:9.7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" adj="459" strokecolor="black [3040]"/>
            </w:pict>
          </mc:Fallback>
        </mc:AlternateContent>
      </w:r>
    </w:p>
    <w:p w:rsidR="000B0CA4" w:rsidRDefault="000B0CA4" w:rsidP="00A67A1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Tahap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Penilaian</w:t>
      </w:r>
      <w:proofErr w:type="spellEnd"/>
      <w:r>
        <w:rPr>
          <w:rFonts w:ascii="Arial" w:hAnsi="Arial" w:cs="Arial"/>
          <w:sz w:val="24"/>
          <w:szCs w:val="24"/>
        </w:rPr>
        <w:t xml:space="preserve"> (%) = </w:t>
      </w:r>
      <w:r w:rsidRPr="000B0CA4">
        <w:rPr>
          <w:rFonts w:ascii="Arial" w:hAnsi="Arial" w:cs="Arial"/>
          <w:sz w:val="24"/>
          <w:szCs w:val="24"/>
          <w:u w:val="single"/>
        </w:rPr>
        <w:t>JUMLAH KESELURUHAN</w:t>
      </w:r>
      <w:r>
        <w:rPr>
          <w:rFonts w:ascii="Arial" w:hAnsi="Arial" w:cs="Arial"/>
          <w:sz w:val="24"/>
          <w:szCs w:val="24"/>
        </w:rPr>
        <w:t xml:space="preserve">               x   100</w:t>
      </w:r>
    </w:p>
    <w:p w:rsidR="000B0CA4" w:rsidRDefault="000B0CA4" w:rsidP="00A67A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Bil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Perkara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Disemak</w:t>
      </w:r>
      <w:proofErr w:type="spellEnd"/>
      <w:r>
        <w:rPr>
          <w:rFonts w:ascii="Arial" w:hAnsi="Arial" w:cs="Arial"/>
          <w:sz w:val="24"/>
          <w:szCs w:val="24"/>
        </w:rPr>
        <w:t xml:space="preserve"> x 5)</w:t>
      </w:r>
    </w:p>
    <w:p w:rsidR="000B0CA4" w:rsidRPr="000B0CA4" w:rsidRDefault="000B0CA4" w:rsidP="00A67A1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B0CA4" w:rsidRDefault="000B0CA4" w:rsidP="00A67A11">
      <w:pPr>
        <w:rPr>
          <w:rFonts w:ascii="Arial" w:hAnsi="Arial" w:cs="Arial"/>
          <w:sz w:val="24"/>
          <w:szCs w:val="24"/>
        </w:rPr>
      </w:pPr>
    </w:p>
    <w:tbl>
      <w:tblPr>
        <w:tblStyle w:val="LightShading-Accent2"/>
        <w:tblpPr w:leftFromText="180" w:rightFromText="180" w:vertAnchor="text" w:horzAnchor="margin" w:tblpY="-70"/>
        <w:tblW w:w="14868" w:type="dxa"/>
        <w:tblLook w:val="04A0" w:firstRow="1" w:lastRow="0" w:firstColumn="1" w:lastColumn="0" w:noHBand="0" w:noVBand="1"/>
      </w:tblPr>
      <w:tblGrid>
        <w:gridCol w:w="7087"/>
        <w:gridCol w:w="7781"/>
      </w:tblGrid>
      <w:tr w:rsidR="003D1FB7" w:rsidTr="008A3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8" w:type="dxa"/>
            <w:gridSpan w:val="2"/>
          </w:tcPr>
          <w:p w:rsidR="003D1FB7" w:rsidRP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Disediakan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Pemverifikasi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Stor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:</w:t>
            </w:r>
          </w:p>
        </w:tc>
      </w:tr>
      <w:tr w:rsidR="003D1FB7" w:rsidTr="003D1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3D1FB7" w:rsidRP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3D1FB7" w:rsidRPr="003D1FB7" w:rsidRDefault="003D1FB7" w:rsidP="003D1F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D1FB7" w:rsidTr="003D1F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3D1FB7" w:rsidRP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D1FB7" w:rsidTr="003D1F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3D1FB7" w:rsidRP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color w:val="auto"/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7781" w:type="dxa"/>
          </w:tcPr>
          <w:p w:rsidR="003D1FB7" w:rsidRPr="003D1FB7" w:rsidRDefault="003D1FB7" w:rsidP="003D1F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………………………………………………………………..</w:t>
            </w:r>
          </w:p>
        </w:tc>
      </w:tr>
      <w:tr w:rsidR="003D1FB7" w:rsidTr="003D1F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color w:val="auto"/>
                <w:sz w:val="24"/>
                <w:szCs w:val="24"/>
              </w:rPr>
              <w:t>Nama</w:t>
            </w: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Pemverifikasi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1:</w:t>
            </w:r>
          </w:p>
          <w:p w:rsid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Jawatan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:</w:t>
            </w:r>
          </w:p>
          <w:p w:rsid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Tarikh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:</w:t>
            </w:r>
          </w:p>
          <w:p w:rsid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Kementerian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:</w:t>
            </w:r>
          </w:p>
          <w:p w:rsidR="003D1FB7" w:rsidRPr="003D1FB7" w:rsidRDefault="003D1FB7" w:rsidP="003D1FB7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Nama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Pemverifikasi</w:t>
            </w:r>
            <w:proofErr w:type="spellEnd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2</w:t>
            </w: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Jawatan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:</w:t>
            </w:r>
          </w:p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Tarikh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:</w:t>
            </w:r>
          </w:p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Kemenerian</w:t>
            </w:r>
            <w:proofErr w:type="spellEnd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Jabatan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  <w:p w:rsidR="003D1FB7" w:rsidRPr="003D1FB7" w:rsidRDefault="003D1FB7" w:rsidP="003D1F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</w:tr>
    </w:tbl>
    <w:p w:rsidR="00BB3E26" w:rsidRDefault="00BB3E26" w:rsidP="00B03DB9">
      <w:pPr>
        <w:jc w:val="both"/>
        <w:rPr>
          <w:rFonts w:ascii="Arial" w:hAnsi="Arial" w:cs="Arial"/>
          <w:sz w:val="24"/>
          <w:szCs w:val="24"/>
        </w:rPr>
      </w:pPr>
    </w:p>
    <w:p w:rsidR="00BB3E26" w:rsidRDefault="00BB3E26" w:rsidP="00382311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LightShading-Accent2"/>
        <w:tblpPr w:leftFromText="180" w:rightFromText="180" w:vertAnchor="text" w:horzAnchor="margin" w:tblpY="-70"/>
        <w:tblW w:w="14868" w:type="dxa"/>
        <w:tblLook w:val="04A0" w:firstRow="1" w:lastRow="0" w:firstColumn="1" w:lastColumn="0" w:noHBand="0" w:noVBand="1"/>
      </w:tblPr>
      <w:tblGrid>
        <w:gridCol w:w="7087"/>
        <w:gridCol w:w="7781"/>
      </w:tblGrid>
      <w:tr w:rsidR="003D1FB7" w:rsidTr="008A35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8" w:type="dxa"/>
            <w:gridSpan w:val="2"/>
          </w:tcPr>
          <w:p w:rsidR="003D1FB7" w:rsidRPr="003D1FB7" w:rsidRDefault="008A3523" w:rsidP="00A27952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auto"/>
                <w:sz w:val="24"/>
                <w:szCs w:val="24"/>
              </w:rPr>
              <w:t>Ulasan</w:t>
            </w:r>
            <w:proofErr w:type="spellEnd"/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D1FB7">
              <w:rPr>
                <w:rFonts w:ascii="Arial" w:hAnsi="Arial" w:cs="Arial"/>
                <w:color w:val="auto"/>
                <w:sz w:val="24"/>
                <w:szCs w:val="24"/>
              </w:rPr>
              <w:t>Ketua</w:t>
            </w:r>
            <w:proofErr w:type="spellEnd"/>
            <w:r w:rsidR="003D1FB7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D1FB7">
              <w:rPr>
                <w:rFonts w:ascii="Arial" w:hAnsi="Arial" w:cs="Arial"/>
                <w:color w:val="auto"/>
                <w:sz w:val="24"/>
                <w:szCs w:val="24"/>
              </w:rPr>
              <w:t>Jabatan</w:t>
            </w:r>
            <w:proofErr w:type="spellEnd"/>
            <w:r w:rsidR="003D1FB7">
              <w:rPr>
                <w:rFonts w:ascii="Arial" w:hAnsi="Arial" w:cs="Arial"/>
                <w:color w:val="auto"/>
                <w:sz w:val="24"/>
                <w:szCs w:val="24"/>
              </w:rPr>
              <w:t xml:space="preserve"> :</w:t>
            </w:r>
          </w:p>
        </w:tc>
      </w:tr>
      <w:tr w:rsidR="008A3523" w:rsidTr="008A35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vMerge w:val="restart"/>
          </w:tcPr>
          <w:p w:rsidR="008A3523" w:rsidRPr="003D1FB7" w:rsidRDefault="008A3523" w:rsidP="008A3523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8A3523" w:rsidRPr="003D1FB7" w:rsidRDefault="008A3523" w:rsidP="008A35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8A3523" w:rsidTr="008A35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vMerge/>
          </w:tcPr>
          <w:p w:rsidR="008A3523" w:rsidRPr="003D1FB7" w:rsidRDefault="008A3523" w:rsidP="008A3523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8A3523" w:rsidTr="008A35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vMerge/>
          </w:tcPr>
          <w:p w:rsidR="008A3523" w:rsidRPr="003D1FB7" w:rsidRDefault="008A3523" w:rsidP="008A3523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8A3523" w:rsidRPr="003D1FB7" w:rsidRDefault="008A3523" w:rsidP="008A35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………………………………………………………………..</w:t>
            </w:r>
          </w:p>
        </w:tc>
      </w:tr>
      <w:tr w:rsidR="008A3523" w:rsidTr="008A35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vMerge/>
          </w:tcPr>
          <w:p w:rsidR="008A3523" w:rsidRPr="003D1FB7" w:rsidRDefault="008A3523" w:rsidP="008A3523">
            <w:pPr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781" w:type="dxa"/>
          </w:tcPr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Nama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>Jawatan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:</w:t>
            </w:r>
          </w:p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Tarikh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:</w:t>
            </w:r>
          </w:p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Jabatan</w:t>
            </w:r>
            <w:proofErr w:type="spellEnd"/>
            <w:r w:rsidRPr="003D1FB7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:</w:t>
            </w:r>
          </w:p>
          <w:p w:rsidR="008A3523" w:rsidRPr="003D1FB7" w:rsidRDefault="008A3523" w:rsidP="008A35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</w:tr>
    </w:tbl>
    <w:p w:rsidR="00212646" w:rsidRPr="00A67A11" w:rsidRDefault="00BA6064" w:rsidP="00A67A11">
      <w:pPr>
        <w:rPr>
          <w:rFonts w:ascii="Arial" w:hAnsi="Arial" w:cs="Arial"/>
          <w:b/>
          <w:sz w:val="24"/>
          <w:szCs w:val="24"/>
          <w:u w:val="single"/>
        </w:rPr>
      </w:pPr>
      <w:r w:rsidRPr="00212646">
        <w:rPr>
          <w:rFonts w:ascii="Arial" w:hAnsi="Arial" w:cs="Arial"/>
          <w:b/>
          <w:sz w:val="24"/>
          <w:szCs w:val="24"/>
          <w:u w:val="single"/>
        </w:rPr>
        <w:t>PERKIRAAN MARKAH</w:t>
      </w:r>
    </w:p>
    <w:p w:rsidR="00212646" w:rsidRPr="00A67A11" w:rsidRDefault="00212646" w:rsidP="00212646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  <w:r w:rsidRPr="00212646">
        <w:rPr>
          <w:rFonts w:ascii="Arial" w:eastAsia="Times New Roman" w:hAnsi="Arial" w:cs="Arial"/>
          <w:sz w:val="24"/>
          <w:szCs w:val="24"/>
          <w:lang w:val="ms-MY" w:bidi="en-US"/>
        </w:rPr>
        <w:t xml:space="preserve">Tahap Prestasi </w:t>
      </w:r>
      <w:r w:rsidRPr="00212646">
        <w:rPr>
          <w:rFonts w:ascii="Arial" w:eastAsia="Times New Roman" w:hAnsi="Arial" w:cs="Arial"/>
          <w:sz w:val="24"/>
          <w:szCs w:val="24"/>
          <w:lang w:val="ms-MY" w:bidi="en-US"/>
        </w:rPr>
        <w:tab/>
        <w:t>:</w:t>
      </w:r>
      <w:r w:rsidRPr="00212646">
        <w:rPr>
          <w:rFonts w:ascii="Arial" w:eastAsia="Times New Roman" w:hAnsi="Arial" w:cs="Arial"/>
          <w:sz w:val="24"/>
          <w:szCs w:val="24"/>
          <w:lang w:val="ms-MY" w:bidi="en-US"/>
        </w:rPr>
        <w:tab/>
      </w:r>
    </w:p>
    <w:tbl>
      <w:tblPr>
        <w:tblStyle w:val="TableGrid"/>
        <w:tblW w:w="14580" w:type="dxa"/>
        <w:tblInd w:w="108" w:type="dxa"/>
        <w:tblLook w:val="04A0" w:firstRow="1" w:lastRow="0" w:firstColumn="1" w:lastColumn="0" w:noHBand="0" w:noVBand="1"/>
      </w:tblPr>
      <w:tblGrid>
        <w:gridCol w:w="2310"/>
        <w:gridCol w:w="2010"/>
        <w:gridCol w:w="1980"/>
        <w:gridCol w:w="2070"/>
        <w:gridCol w:w="1980"/>
        <w:gridCol w:w="1980"/>
        <w:gridCol w:w="2250"/>
      </w:tblGrid>
      <w:tr w:rsidR="00FF4192" w:rsidRPr="00212646" w:rsidTr="00FF4192">
        <w:tc>
          <w:tcPr>
            <w:tcW w:w="2310" w:type="dxa"/>
            <w:shd w:val="clear" w:color="auto" w:fill="BFBFBF" w:themeFill="background1" w:themeFillShade="BF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TAHAP</w:t>
            </w:r>
          </w:p>
        </w:tc>
        <w:tc>
          <w:tcPr>
            <w:tcW w:w="201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Cemerlang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Sangat Baik</w:t>
            </w:r>
          </w:p>
        </w:tc>
        <w:tc>
          <w:tcPr>
            <w:tcW w:w="207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Baik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Sederhana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Rendah</w:t>
            </w:r>
          </w:p>
        </w:tc>
        <w:tc>
          <w:tcPr>
            <w:tcW w:w="225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TB</w:t>
            </w:r>
          </w:p>
        </w:tc>
      </w:tr>
      <w:tr w:rsidR="00FF4192" w:rsidRPr="00212646" w:rsidTr="00FF4192">
        <w:tc>
          <w:tcPr>
            <w:tcW w:w="2310" w:type="dxa"/>
            <w:shd w:val="clear" w:color="auto" w:fill="BFBFBF" w:themeFill="background1" w:themeFillShade="BF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SKOR</w:t>
            </w:r>
          </w:p>
        </w:tc>
        <w:tc>
          <w:tcPr>
            <w:tcW w:w="201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5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4</w:t>
            </w:r>
          </w:p>
        </w:tc>
        <w:tc>
          <w:tcPr>
            <w:tcW w:w="207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3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2</w:t>
            </w:r>
          </w:p>
        </w:tc>
        <w:tc>
          <w:tcPr>
            <w:tcW w:w="198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1</w:t>
            </w:r>
          </w:p>
        </w:tc>
        <w:tc>
          <w:tcPr>
            <w:tcW w:w="2250" w:type="dxa"/>
          </w:tcPr>
          <w:p w:rsidR="00FF4192" w:rsidRPr="00212646" w:rsidRDefault="00FF4192" w:rsidP="0021264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Tidak Berkenaan</w:t>
            </w:r>
          </w:p>
        </w:tc>
      </w:tr>
    </w:tbl>
    <w:p w:rsidR="00D27B7C" w:rsidRDefault="00D27B7C" w:rsidP="00BA6064">
      <w:pPr>
        <w:ind w:firstLine="720"/>
        <w:rPr>
          <w:rFonts w:ascii="Arial" w:hAnsi="Arial" w:cs="Arial"/>
          <w:sz w:val="24"/>
          <w:szCs w:val="24"/>
        </w:rPr>
      </w:pPr>
    </w:p>
    <w:p w:rsidR="0098785B" w:rsidRPr="00BA6064" w:rsidRDefault="008A3523" w:rsidP="00BA606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Tahap</w:t>
      </w:r>
      <w:proofErr w:type="spellEnd"/>
      <w:r w:rsidR="009878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85B">
        <w:rPr>
          <w:rFonts w:ascii="Arial" w:hAnsi="Arial" w:cs="Arial"/>
          <w:sz w:val="24"/>
          <w:szCs w:val="24"/>
        </w:rPr>
        <w:t>Penilaian</w:t>
      </w:r>
      <w:proofErr w:type="spellEnd"/>
      <w:r w:rsidR="0098785B">
        <w:rPr>
          <w:rFonts w:ascii="Arial" w:hAnsi="Arial" w:cs="Arial"/>
          <w:sz w:val="24"/>
          <w:szCs w:val="24"/>
        </w:rPr>
        <w:tab/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07"/>
        <w:gridCol w:w="2445"/>
        <w:gridCol w:w="2396"/>
        <w:gridCol w:w="2373"/>
        <w:gridCol w:w="2446"/>
        <w:gridCol w:w="2406"/>
      </w:tblGrid>
      <w:tr w:rsidR="008A3523" w:rsidRPr="00212646" w:rsidTr="008A3523">
        <w:tc>
          <w:tcPr>
            <w:tcW w:w="2479" w:type="dxa"/>
            <w:shd w:val="clear" w:color="auto" w:fill="BFBFBF" w:themeFill="background1" w:themeFillShade="BF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TAHAP</w:t>
            </w:r>
          </w:p>
        </w:tc>
        <w:tc>
          <w:tcPr>
            <w:tcW w:w="2587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Cemerlang</w:t>
            </w:r>
          </w:p>
        </w:tc>
        <w:tc>
          <w:tcPr>
            <w:tcW w:w="2587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Sangat Baik</w:t>
            </w:r>
          </w:p>
        </w:tc>
        <w:tc>
          <w:tcPr>
            <w:tcW w:w="2588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Baik</w:t>
            </w:r>
          </w:p>
        </w:tc>
        <w:tc>
          <w:tcPr>
            <w:tcW w:w="2588" w:type="dxa"/>
          </w:tcPr>
          <w:p w:rsidR="0098785B" w:rsidRPr="00212646" w:rsidRDefault="008A3523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Sederhana</w:t>
            </w:r>
          </w:p>
        </w:tc>
        <w:tc>
          <w:tcPr>
            <w:tcW w:w="2588" w:type="dxa"/>
          </w:tcPr>
          <w:p w:rsidR="0098785B" w:rsidRPr="00212646" w:rsidRDefault="008A3523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Rendah</w:t>
            </w:r>
          </w:p>
        </w:tc>
      </w:tr>
      <w:tr w:rsidR="008A3523" w:rsidRPr="00212646" w:rsidTr="008A3523">
        <w:tc>
          <w:tcPr>
            <w:tcW w:w="2479" w:type="dxa"/>
            <w:shd w:val="clear" w:color="auto" w:fill="BFBFBF" w:themeFill="background1" w:themeFillShade="BF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</w:pPr>
            <w:r w:rsidRPr="00212646">
              <w:rPr>
                <w:rFonts w:ascii="Arial" w:eastAsia="Times New Roman" w:hAnsi="Arial" w:cs="Arial"/>
                <w:b/>
                <w:sz w:val="24"/>
                <w:szCs w:val="24"/>
                <w:lang w:val="ms-MY" w:bidi="en-US"/>
              </w:rPr>
              <w:t>SKOR</w:t>
            </w:r>
          </w:p>
        </w:tc>
        <w:tc>
          <w:tcPr>
            <w:tcW w:w="2587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9</w:t>
            </w:r>
            <w:r w:rsidR="008A3523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0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% ke atas</w:t>
            </w:r>
          </w:p>
        </w:tc>
        <w:tc>
          <w:tcPr>
            <w:tcW w:w="2587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80%-</w:t>
            </w:r>
            <w:r w:rsidR="008A3523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89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%</w:t>
            </w:r>
          </w:p>
        </w:tc>
        <w:tc>
          <w:tcPr>
            <w:tcW w:w="2588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6</w:t>
            </w:r>
            <w:r w:rsidR="008A3523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5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%-79%</w:t>
            </w:r>
          </w:p>
        </w:tc>
        <w:tc>
          <w:tcPr>
            <w:tcW w:w="2588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50%-6</w:t>
            </w:r>
            <w:r w:rsidR="008A3523"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%</w:t>
            </w:r>
          </w:p>
        </w:tc>
        <w:tc>
          <w:tcPr>
            <w:tcW w:w="2588" w:type="dxa"/>
          </w:tcPr>
          <w:p w:rsidR="0098785B" w:rsidRPr="00212646" w:rsidRDefault="0098785B" w:rsidP="008A3523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  <w:t>49% ke bawah</w:t>
            </w:r>
          </w:p>
        </w:tc>
      </w:tr>
    </w:tbl>
    <w:p w:rsidR="00382311" w:rsidRPr="00BA6064" w:rsidRDefault="00382311" w:rsidP="00BA6064">
      <w:pPr>
        <w:rPr>
          <w:rFonts w:ascii="Arial" w:hAnsi="Arial" w:cs="Arial"/>
          <w:sz w:val="24"/>
          <w:szCs w:val="24"/>
        </w:rPr>
      </w:pPr>
    </w:p>
    <w:sectPr w:rsidR="00382311" w:rsidRPr="00BA6064" w:rsidSect="00A67A11">
      <w:headerReference w:type="default" r:id="rId7"/>
      <w:footerReference w:type="default" r:id="rId8"/>
      <w:pgSz w:w="16839" w:h="11907" w:orient="landscape" w:code="9"/>
      <w:pgMar w:top="954" w:right="1440" w:bottom="1260" w:left="1134" w:header="720" w:footer="48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ED" w:rsidRDefault="000210ED" w:rsidP="008E4152">
      <w:pPr>
        <w:spacing w:line="240" w:lineRule="auto"/>
      </w:pPr>
      <w:r>
        <w:separator/>
      </w:r>
    </w:p>
  </w:endnote>
  <w:endnote w:type="continuationSeparator" w:id="0">
    <w:p w:rsidR="000210ED" w:rsidRDefault="000210ED" w:rsidP="008E4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4859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7A11" w:rsidRDefault="00A67A11">
        <w:pPr>
          <w:pStyle w:val="Footer"/>
          <w:jc w:val="center"/>
        </w:pPr>
        <w:r>
          <w:t xml:space="preserve">M.S.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CA4">
          <w:rPr>
            <w:noProof/>
          </w:rPr>
          <w:t>10</w:t>
        </w:r>
        <w:r>
          <w:rPr>
            <w:noProof/>
          </w:rPr>
          <w:fldChar w:fldCharType="end"/>
        </w:r>
        <w:r w:rsidR="00F4794B">
          <w:rPr>
            <w:noProof/>
          </w:rPr>
          <w:t>/14</w:t>
        </w:r>
      </w:p>
    </w:sdtContent>
  </w:sdt>
  <w:p w:rsidR="00A67A11" w:rsidRDefault="00A67A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ED" w:rsidRDefault="000210ED" w:rsidP="008E4152">
      <w:pPr>
        <w:spacing w:line="240" w:lineRule="auto"/>
      </w:pPr>
      <w:r>
        <w:separator/>
      </w:r>
    </w:p>
  </w:footnote>
  <w:footnote w:type="continuationSeparator" w:id="0">
    <w:p w:rsidR="000210ED" w:rsidRDefault="000210ED" w:rsidP="008E41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A11" w:rsidRPr="00A67A11" w:rsidRDefault="00A67A11" w:rsidP="00A67A11">
    <w:pPr>
      <w:tabs>
        <w:tab w:val="center" w:pos="4680"/>
        <w:tab w:val="right" w:pos="9360"/>
      </w:tabs>
      <w:spacing w:line="240" w:lineRule="auto"/>
      <w:jc w:val="both"/>
      <w:rPr>
        <w:rFonts w:ascii="Arial" w:eastAsia="Times New Roman" w:hAnsi="Arial" w:cs="Arial"/>
        <w:sz w:val="20"/>
        <w:szCs w:val="24"/>
        <w:lang w:val="ms-MY" w:bidi="en-US"/>
      </w:rPr>
    </w:pPr>
    <w:r w:rsidRPr="00A67A11">
      <w:rPr>
        <w:rFonts w:ascii="Arial" w:eastAsia="Times New Roman" w:hAnsi="Arial" w:cs="Arial"/>
        <w:sz w:val="20"/>
        <w:szCs w:val="24"/>
        <w:lang w:val="ms-MY" w:bidi="en-US"/>
      </w:rPr>
      <w:t>Pekeliling Perbendaharaan Malaysia</w:t>
    </w:r>
    <w:r>
      <w:rPr>
        <w:rFonts w:ascii="Arial" w:eastAsia="Times New Roman" w:hAnsi="Arial" w:cs="Arial"/>
        <w:sz w:val="20"/>
        <w:szCs w:val="24"/>
        <w:lang w:val="ms-MY" w:bidi="en-US"/>
      </w:rPr>
      <w:tab/>
    </w:r>
    <w:r>
      <w:rPr>
        <w:rFonts w:ascii="Arial" w:eastAsia="Times New Roman" w:hAnsi="Arial" w:cs="Arial"/>
        <w:sz w:val="20"/>
        <w:szCs w:val="24"/>
        <w:lang w:val="ms-MY" w:bidi="en-US"/>
      </w:rPr>
      <w:tab/>
    </w:r>
    <w:r>
      <w:rPr>
        <w:rFonts w:ascii="Arial" w:eastAsia="Times New Roman" w:hAnsi="Arial" w:cs="Arial"/>
        <w:sz w:val="20"/>
        <w:szCs w:val="24"/>
        <w:lang w:val="ms-MY" w:bidi="en-US"/>
      </w:rPr>
      <w:tab/>
    </w:r>
    <w:r>
      <w:rPr>
        <w:rFonts w:ascii="Arial" w:eastAsia="Times New Roman" w:hAnsi="Arial" w:cs="Arial"/>
        <w:sz w:val="20"/>
        <w:szCs w:val="24"/>
        <w:lang w:val="ms-MY" w:bidi="en-US"/>
      </w:rPr>
      <w:tab/>
    </w:r>
    <w:r>
      <w:rPr>
        <w:rFonts w:ascii="Arial" w:eastAsia="Times New Roman" w:hAnsi="Arial" w:cs="Arial"/>
        <w:sz w:val="20"/>
        <w:szCs w:val="24"/>
        <w:lang w:val="ms-MY" w:bidi="en-US"/>
      </w:rPr>
      <w:tab/>
    </w:r>
    <w:r>
      <w:rPr>
        <w:rFonts w:ascii="Arial" w:eastAsia="Times New Roman" w:hAnsi="Arial" w:cs="Arial"/>
        <w:sz w:val="20"/>
        <w:szCs w:val="24"/>
        <w:lang w:val="ms-MY" w:bidi="en-US"/>
      </w:rPr>
      <w:tab/>
      <w:t xml:space="preserve">     </w:t>
    </w:r>
    <w:r w:rsidRPr="00A67A11">
      <w:rPr>
        <w:rFonts w:ascii="Arial" w:eastAsia="Times New Roman" w:hAnsi="Arial" w:cs="Arial"/>
        <w:sz w:val="20"/>
        <w:szCs w:val="24"/>
        <w:lang w:val="ms-MY" w:bidi="en-US"/>
      </w:rPr>
      <w:t>AM 6.6 Lampiran B</w:t>
    </w:r>
  </w:p>
  <w:p w:rsidR="008E4152" w:rsidRDefault="008E4152">
    <w:pPr>
      <w:pStyle w:val="Header"/>
    </w:pPr>
  </w:p>
  <w:p w:rsidR="008E4152" w:rsidRDefault="008E41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11"/>
    <w:rsid w:val="00014FEC"/>
    <w:rsid w:val="000210ED"/>
    <w:rsid w:val="000B0CA4"/>
    <w:rsid w:val="000D43C0"/>
    <w:rsid w:val="00163FCA"/>
    <w:rsid w:val="00180302"/>
    <w:rsid w:val="00212646"/>
    <w:rsid w:val="0022421E"/>
    <w:rsid w:val="002A3EE0"/>
    <w:rsid w:val="002D28D0"/>
    <w:rsid w:val="00327563"/>
    <w:rsid w:val="00382311"/>
    <w:rsid w:val="003B47C5"/>
    <w:rsid w:val="003B6604"/>
    <w:rsid w:val="003C2183"/>
    <w:rsid w:val="003D1FB7"/>
    <w:rsid w:val="004007FB"/>
    <w:rsid w:val="0048103B"/>
    <w:rsid w:val="00593214"/>
    <w:rsid w:val="005B4D66"/>
    <w:rsid w:val="006604DA"/>
    <w:rsid w:val="00680759"/>
    <w:rsid w:val="00704AD4"/>
    <w:rsid w:val="00735C2F"/>
    <w:rsid w:val="00787C22"/>
    <w:rsid w:val="00866491"/>
    <w:rsid w:val="00874411"/>
    <w:rsid w:val="00885925"/>
    <w:rsid w:val="00895231"/>
    <w:rsid w:val="008A3523"/>
    <w:rsid w:val="008E4152"/>
    <w:rsid w:val="0092261D"/>
    <w:rsid w:val="0098785B"/>
    <w:rsid w:val="00A06C76"/>
    <w:rsid w:val="00A27952"/>
    <w:rsid w:val="00A67A11"/>
    <w:rsid w:val="00A902BA"/>
    <w:rsid w:val="00AC656B"/>
    <w:rsid w:val="00B03DB9"/>
    <w:rsid w:val="00B51BA5"/>
    <w:rsid w:val="00B83218"/>
    <w:rsid w:val="00BA6064"/>
    <w:rsid w:val="00BA7A16"/>
    <w:rsid w:val="00BB3E26"/>
    <w:rsid w:val="00BE3F2F"/>
    <w:rsid w:val="00C42153"/>
    <w:rsid w:val="00D27B7C"/>
    <w:rsid w:val="00E71B03"/>
    <w:rsid w:val="00E97983"/>
    <w:rsid w:val="00F12F89"/>
    <w:rsid w:val="00F4794B"/>
    <w:rsid w:val="00F91DC4"/>
    <w:rsid w:val="00FC5C3B"/>
    <w:rsid w:val="00FF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3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382311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06C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C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41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152"/>
  </w:style>
  <w:style w:type="paragraph" w:styleId="Footer">
    <w:name w:val="footer"/>
    <w:basedOn w:val="Normal"/>
    <w:link w:val="FooterChar"/>
    <w:uiPriority w:val="99"/>
    <w:unhideWhenUsed/>
    <w:rsid w:val="008E41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1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3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382311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06C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C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41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152"/>
  </w:style>
  <w:style w:type="paragraph" w:styleId="Footer">
    <w:name w:val="footer"/>
    <w:basedOn w:val="Normal"/>
    <w:link w:val="FooterChar"/>
    <w:uiPriority w:val="99"/>
    <w:unhideWhenUsed/>
    <w:rsid w:val="008E41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zuraini.majeed</dc:creator>
  <cp:lastModifiedBy>zahri.hassan</cp:lastModifiedBy>
  <cp:revision>8</cp:revision>
  <cp:lastPrinted>2018-01-02T07:48:00Z</cp:lastPrinted>
  <dcterms:created xsi:type="dcterms:W3CDTF">2017-11-16T01:22:00Z</dcterms:created>
  <dcterms:modified xsi:type="dcterms:W3CDTF">2018-04-06T01:44:00Z</dcterms:modified>
</cp:coreProperties>
</file>